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694740">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694740">
              <w:rPr>
                <w:rFonts w:ascii="Times New Roman" w:eastAsia="Calibri" w:hAnsi="Times New Roman" w:cs="Times New Roman"/>
                <w:b/>
                <w:lang w:val="en-US"/>
              </w:rPr>
              <w:t>6</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FC7E69"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FC7E69">
        <w:rPr>
          <w:b/>
          <w:bCs/>
          <w:iCs/>
          <w:sz w:val="22"/>
          <w:szCs w:val="22"/>
        </w:rPr>
        <w:t>Публичное акционерное общество «Россети Центр». (Филиал ПАО «</w:t>
      </w:r>
      <w:proofErr w:type="spellStart"/>
      <w:r w:rsidR="00996D45" w:rsidRPr="00FC7E69">
        <w:rPr>
          <w:b/>
          <w:bCs/>
          <w:iCs/>
          <w:sz w:val="22"/>
          <w:szCs w:val="22"/>
        </w:rPr>
        <w:t>Россети</w:t>
      </w:r>
      <w:proofErr w:type="spellEnd"/>
      <w:r w:rsidR="00996D45" w:rsidRPr="00FC7E69">
        <w:rPr>
          <w:b/>
          <w:bCs/>
          <w:iCs/>
          <w:sz w:val="22"/>
          <w:szCs w:val="22"/>
        </w:rPr>
        <w:t xml:space="preserve"> Центр» - «Ярэнерго»)</w:t>
      </w:r>
      <w:r w:rsidR="00996D45" w:rsidRPr="00FC7E69">
        <w:rPr>
          <w:b/>
          <w:bCs/>
          <w:sz w:val="22"/>
          <w:szCs w:val="22"/>
        </w:rPr>
        <w:t xml:space="preserve">, </w:t>
      </w:r>
      <w:r w:rsidR="00996D45" w:rsidRPr="00FC7E69">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FC7E69">
        <w:rPr>
          <w:color w:val="000000"/>
          <w:sz w:val="22"/>
          <w:szCs w:val="22"/>
        </w:rPr>
        <w:t>Россети</w:t>
      </w:r>
      <w:proofErr w:type="spellEnd"/>
      <w:r w:rsidR="00996D45" w:rsidRPr="00FC7E69">
        <w:rPr>
          <w:color w:val="000000"/>
          <w:sz w:val="22"/>
          <w:szCs w:val="22"/>
        </w:rPr>
        <w:t xml:space="preserve"> Центр»-«Ярэнерго»  </w:t>
      </w:r>
      <w:r w:rsidR="00996D45" w:rsidRPr="00FC7E69">
        <w:rPr>
          <w:b/>
          <w:color w:val="000000"/>
          <w:sz w:val="22"/>
          <w:szCs w:val="22"/>
        </w:rPr>
        <w:t>Клушина Алексея Валерьевича</w:t>
      </w:r>
      <w:r w:rsidR="00996D45" w:rsidRPr="00FC7E69">
        <w:rPr>
          <w:color w:val="000000"/>
          <w:sz w:val="22"/>
          <w:szCs w:val="22"/>
        </w:rPr>
        <w:t>, действующего на основании Доверенности, выданной ПАО «</w:t>
      </w:r>
      <w:proofErr w:type="spellStart"/>
      <w:r w:rsidR="00996D45" w:rsidRPr="00FC7E69">
        <w:rPr>
          <w:color w:val="000000"/>
          <w:sz w:val="22"/>
          <w:szCs w:val="22"/>
        </w:rPr>
        <w:t>Россети</w:t>
      </w:r>
      <w:proofErr w:type="spellEnd"/>
      <w:r w:rsidR="00996D45" w:rsidRPr="00FC7E69">
        <w:rPr>
          <w:color w:val="000000"/>
          <w:sz w:val="22"/>
          <w:szCs w:val="22"/>
        </w:rPr>
        <w:t xml:space="preserve"> Центр», от </w:t>
      </w:r>
      <w:r w:rsidR="00196DF0" w:rsidRPr="00FC7E69">
        <w:rPr>
          <w:color w:val="000000"/>
          <w:sz w:val="22"/>
          <w:szCs w:val="22"/>
          <w:lang w:val="ru-RU"/>
        </w:rPr>
        <w:t>0</w:t>
      </w:r>
      <w:r w:rsidR="00694740" w:rsidRPr="00694740">
        <w:rPr>
          <w:color w:val="000000"/>
          <w:sz w:val="22"/>
          <w:szCs w:val="22"/>
          <w:lang w:val="ru-RU"/>
        </w:rPr>
        <w:t>7</w:t>
      </w:r>
      <w:r w:rsidR="00996D45" w:rsidRPr="00FC7E69">
        <w:rPr>
          <w:color w:val="000000"/>
          <w:sz w:val="22"/>
          <w:szCs w:val="22"/>
        </w:rPr>
        <w:t>.</w:t>
      </w:r>
      <w:r w:rsidR="00AC1ECA" w:rsidRPr="00FC7E69">
        <w:rPr>
          <w:color w:val="000000"/>
          <w:sz w:val="22"/>
          <w:szCs w:val="22"/>
          <w:lang w:val="ru-RU"/>
        </w:rPr>
        <w:t>0</w:t>
      </w:r>
      <w:r w:rsidR="00694740" w:rsidRPr="00694740">
        <w:rPr>
          <w:color w:val="000000"/>
          <w:sz w:val="22"/>
          <w:szCs w:val="22"/>
          <w:lang w:val="ru-RU"/>
        </w:rPr>
        <w:t>4</w:t>
      </w:r>
      <w:r w:rsidR="00996D45" w:rsidRPr="00FC7E69">
        <w:rPr>
          <w:color w:val="000000"/>
          <w:sz w:val="22"/>
          <w:szCs w:val="22"/>
        </w:rPr>
        <w:t>.202</w:t>
      </w:r>
      <w:r w:rsidR="00694740" w:rsidRPr="00694740">
        <w:rPr>
          <w:color w:val="000000"/>
          <w:sz w:val="22"/>
          <w:szCs w:val="22"/>
          <w:lang w:val="ru-RU"/>
        </w:rPr>
        <w:t>6</w:t>
      </w:r>
      <w:bookmarkStart w:id="0" w:name="_GoBack"/>
      <w:bookmarkEnd w:id="0"/>
      <w:r w:rsidR="00996D45" w:rsidRPr="00FC7E69">
        <w:rPr>
          <w:color w:val="000000"/>
          <w:sz w:val="22"/>
          <w:szCs w:val="22"/>
        </w:rPr>
        <w:t>г. № Д-ЯР/</w:t>
      </w:r>
      <w:r w:rsidR="00694740" w:rsidRPr="00694740">
        <w:rPr>
          <w:color w:val="000000"/>
          <w:sz w:val="22"/>
          <w:szCs w:val="22"/>
          <w:lang w:val="ru-RU"/>
        </w:rPr>
        <w:t>20</w:t>
      </w:r>
      <w:r w:rsidR="00996D45" w:rsidRPr="00FC7E69">
        <w:rPr>
          <w:color w:val="000000"/>
          <w:sz w:val="22"/>
          <w:szCs w:val="22"/>
        </w:rPr>
        <w:t>, с одной стороны и</w:t>
      </w:r>
    </w:p>
    <w:p w:rsidR="00996D45" w:rsidRPr="00212F41" w:rsidRDefault="00A003A7" w:rsidP="00996D45">
      <w:pPr>
        <w:spacing w:after="0" w:line="240" w:lineRule="auto"/>
        <w:ind w:firstLine="709"/>
        <w:jc w:val="both"/>
        <w:rPr>
          <w:rFonts w:ascii="Times New Roman" w:eastAsia="Times New Roman" w:hAnsi="Times New Roman" w:cs="Times New Roman"/>
          <w:snapToGrid w:val="0"/>
          <w:color w:val="000000"/>
          <w:lang w:val="x-none" w:eastAsia="x-none"/>
        </w:rPr>
      </w:pPr>
      <w:r w:rsidRPr="00FC7E69">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FC7E69">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заключения договора </w:t>
      </w:r>
      <w:r w:rsidR="00AC1ECA" w:rsidRPr="00FC7E69">
        <w:rPr>
          <w:rFonts w:ascii="Times New Roman" w:hAnsi="Times New Roman" w:cs="Times New Roman"/>
        </w:rPr>
        <w:t xml:space="preserve">на поставку </w:t>
      </w:r>
      <w:r w:rsidR="00412024" w:rsidRPr="00412024">
        <w:rPr>
          <w:rFonts w:ascii="Times New Roman" w:eastAsia="Calibri" w:hAnsi="Times New Roman" w:cs="Times New Roman"/>
        </w:rPr>
        <w:t>троса грозозащитного и троса/каната стального для нужд ПАО «</w:t>
      </w:r>
      <w:proofErr w:type="spellStart"/>
      <w:r w:rsidR="00412024" w:rsidRPr="00412024">
        <w:rPr>
          <w:rFonts w:ascii="Times New Roman" w:eastAsia="Calibri" w:hAnsi="Times New Roman" w:cs="Times New Roman"/>
        </w:rPr>
        <w:t>Россети</w:t>
      </w:r>
      <w:proofErr w:type="spellEnd"/>
      <w:r w:rsidR="00412024" w:rsidRPr="00412024">
        <w:rPr>
          <w:rFonts w:ascii="Times New Roman" w:eastAsia="Calibri" w:hAnsi="Times New Roman" w:cs="Times New Roman"/>
        </w:rPr>
        <w:t xml:space="preserve"> Центр» (филиала «Ярэнерго»)</w:t>
      </w:r>
      <w:r w:rsidRPr="00FC7E69">
        <w:rPr>
          <w:rFonts w:ascii="Times New Roman" w:eastAsia="Times New Roman" w:hAnsi="Times New Roman" w:cs="Times New Roman"/>
          <w:color w:val="000000"/>
          <w:lang w:eastAsia="ru-RU"/>
        </w:rPr>
        <w:t>, объявленной извещением от ______________</w:t>
      </w:r>
      <w:r w:rsidRPr="00FC7E69">
        <w:rPr>
          <w:rFonts w:ascii="Times New Roman" w:eastAsia="Times New Roman" w:hAnsi="Times New Roman" w:cs="Times New Roman"/>
          <w:lang w:eastAsia="ru-RU"/>
        </w:rPr>
        <w:t xml:space="preserve"> </w:t>
      </w:r>
      <w:r w:rsidRPr="00FC7E69">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w:t>
      </w:r>
      <w:r w:rsidRPr="00212F41">
        <w:rPr>
          <w:rFonts w:ascii="Times New Roman" w:eastAsia="Times New Roman" w:hAnsi="Times New Roman" w:cs="Times New Roman"/>
          <w:color w:val="000000"/>
          <w:lang w:eastAsia="ru-RU"/>
        </w:rPr>
        <w:t xml:space="preserve"> о нижеследующем:</w:t>
      </w:r>
      <w:r w:rsidR="00996D45" w:rsidRPr="00212F41">
        <w:rPr>
          <w:rFonts w:ascii="Times New Roman" w:eastAsia="Times New Roman" w:hAnsi="Times New Roman" w:cs="Times New Roman"/>
          <w:snapToGrid w:val="0"/>
          <w:color w:val="000000"/>
          <w:lang w:val="x-none" w:eastAsia="x-none"/>
        </w:rPr>
        <w:t>:</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4E788E">
      <w:pPr>
        <w:pStyle w:val="af5"/>
        <w:tabs>
          <w:tab w:val="left" w:pos="0"/>
        </w:tabs>
        <w:ind w:left="0" w:firstLine="993"/>
        <w:rPr>
          <w:rFonts w:ascii="Times New Roman" w:hAnsi="Times New Roman" w:cs="Times New Roman"/>
          <w:bCs/>
          <w:sz w:val="22"/>
          <w:szCs w:val="22"/>
        </w:rPr>
      </w:pPr>
      <w:r w:rsidRPr="00212F41">
        <w:rPr>
          <w:rFonts w:ascii="Times New Roman" w:eastAsia="Times New Roman" w:hAnsi="Times New Roman" w:cs="Times New Roman"/>
          <w:sz w:val="22"/>
          <w:szCs w:val="22"/>
        </w:rPr>
        <w:t xml:space="preserve">1.1. </w:t>
      </w:r>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12F41">
      <w:pPr>
        <w:pStyle w:val="af5"/>
        <w:tabs>
          <w:tab w:val="left" w:pos="0"/>
        </w:tabs>
        <w:ind w:left="0" w:firstLine="993"/>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_____________(</w:t>
      </w:r>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____________________(</w:t>
      </w:r>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Товар</w:t>
      </w:r>
      <w:r w:rsidR="00AC137A">
        <w:rPr>
          <w:rFonts w:ascii="Times New Roman" w:eastAsia="Times New Roman" w:hAnsi="Times New Roman" w:cs="Times New Roman"/>
          <w:b/>
          <w:lang w:eastAsia="ru-RU"/>
        </w:rPr>
        <w:t>-</w:t>
      </w:r>
      <w:r w:rsidR="00AC1ECA">
        <w:rPr>
          <w:rFonts w:ascii="Times New Roman" w:eastAsia="Times New Roman" w:hAnsi="Times New Roman" w:cs="Times New Roman"/>
          <w:lang w:eastAsia="ru-RU"/>
        </w:rPr>
        <w:t xml:space="preserve"> трос грозозащитный</w:t>
      </w:r>
      <w:r w:rsidR="00AC1ECA" w:rsidRPr="00AC1ECA">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A003A7" w:rsidRPr="00212F41" w:rsidRDefault="00A003A7" w:rsidP="00C91372">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w:t>
      </w:r>
    </w:p>
    <w:p w:rsidR="00996D45" w:rsidRPr="00212F41" w:rsidRDefault="00996D45" w:rsidP="00996D45">
      <w:pPr>
        <w:spacing w:after="0" w:line="240" w:lineRule="auto"/>
        <w:ind w:left="2266" w:firstLine="566"/>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w:t>
      </w:r>
      <w:r w:rsidRPr="00212F41">
        <w:rPr>
          <w:rFonts w:ascii="Times New Roman" w:eastAsia="Times New Roman" w:hAnsi="Times New Roman" w:cs="Times New Roman"/>
          <w:lang w:eastAsia="ru-RU"/>
        </w:rPr>
        <w:lastRenderedPageBreak/>
        <w:t xml:space="preserve">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96D45" w:rsidRPr="00212F41" w:rsidRDefault="00996D45" w:rsidP="00E50927">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00AC1ECA" w:rsidRPr="00AC1ECA">
        <w:rPr>
          <w:rFonts w:ascii="Times New Roman" w:eastAsia="Times New Roman" w:hAnsi="Times New Roman" w:cs="Times New Roman"/>
          <w:sz w:val="24"/>
          <w:szCs w:val="24"/>
          <w:lang w:eastAsia="ru-RU"/>
        </w:rPr>
        <w:t xml:space="preserve"> Гарантия на поставляемый </w:t>
      </w:r>
      <w:r w:rsidR="00AC1ECA" w:rsidRPr="00AC1ECA">
        <w:rPr>
          <w:rFonts w:ascii="Times New Roman" w:eastAsia="Times New Roman" w:hAnsi="Times New Roman" w:cs="Times New Roman"/>
          <w:color w:val="000000"/>
          <w:sz w:val="24"/>
          <w:szCs w:val="23"/>
          <w:lang w:eastAsia="ru-RU"/>
        </w:rPr>
        <w:t>трос</w:t>
      </w:r>
      <w:r w:rsidR="00AC1ECA" w:rsidRPr="00AC1ECA">
        <w:rPr>
          <w:rFonts w:ascii="Times New Roman" w:eastAsia="Times New Roman" w:hAnsi="Times New Roman" w:cs="Times New Roman"/>
          <w:sz w:val="20"/>
          <w:szCs w:val="20"/>
          <w:lang w:eastAsia="ru-RU"/>
        </w:rPr>
        <w:t>/</w:t>
      </w:r>
      <w:r w:rsidR="00AC1ECA" w:rsidRPr="00AC1ECA">
        <w:rPr>
          <w:rFonts w:ascii="Times New Roman" w:eastAsia="Times New Roman" w:hAnsi="Times New Roman" w:cs="Times New Roman"/>
          <w:sz w:val="24"/>
          <w:szCs w:val="24"/>
          <w:lang w:eastAsia="ru-RU"/>
        </w:rPr>
        <w:t>канат должна распространяться не менее чем на 36 месяцев. Время начала исчисления гарантийного срока – с момента его ввода в эксплуатацию</w:t>
      </w:r>
      <w:r w:rsidR="00E50927" w:rsidRPr="00E50927">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6.4  настоящего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7.1. Оплата товара Поставщику будет производиться денежными средствами в рублях 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w:t>
      </w:r>
      <w:r w:rsidRPr="00212F41">
        <w:rPr>
          <w:rFonts w:ascii="Times New Roman" w:eastAsia="Calibri" w:hAnsi="Times New Roman" w:cs="Times New Roman"/>
        </w:rPr>
        <w:lastRenderedPageBreak/>
        <w:t>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В УПД  в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lastRenderedPageBreak/>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lastRenderedPageBreak/>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Pr="00212F41">
        <w:rPr>
          <w:rFonts w:ascii="Times New Roman" w:eastAsia="Calibri" w:hAnsi="Times New Roman" w:cs="Times New Roman"/>
        </w:rPr>
        <w:lastRenderedPageBreak/>
        <w:t>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 xml:space="preserve">5 -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996D45" w:rsidP="00996D45">
      <w:pPr>
        <w:shd w:val="clear" w:color="auto" w:fill="FFFFFF"/>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Почтовый адрес:150003, Россия, г. Ярославль,  ул.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к/с:  30 101 810 100 000 000 612,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ОГРН:  1046900099498</w:t>
      </w:r>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694740">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_____________</w:t>
            </w:r>
            <w:r w:rsidRPr="00212F41">
              <w:rPr>
                <w:rFonts w:ascii="Times New Roman" w:eastAsia="Times New Roman" w:hAnsi="Times New Roman" w:cs="Times New Roman"/>
                <w:b/>
                <w:bCs/>
                <w:color w:val="000000"/>
                <w:lang w:eastAsia="ru-RU"/>
              </w:rPr>
              <w:t>202</w:t>
            </w:r>
            <w:r w:rsidR="00694740">
              <w:rPr>
                <w:rFonts w:ascii="Times New Roman" w:eastAsia="Times New Roman" w:hAnsi="Times New Roman" w:cs="Times New Roman"/>
                <w:b/>
                <w:bCs/>
                <w:color w:val="000000"/>
                <w:lang w:val="en-US"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694740">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М.П.   «</w:t>
            </w:r>
            <w:r w:rsidRPr="00212F41">
              <w:rPr>
                <w:rFonts w:ascii="Times New Roman" w:eastAsia="Times New Roman" w:hAnsi="Times New Roman" w:cs="Times New Roman"/>
                <w:bCs/>
                <w:color w:val="000000"/>
                <w:u w:val="single"/>
                <w:lang w:eastAsia="ru-RU"/>
              </w:rPr>
              <w:t>_____</w:t>
            </w:r>
            <w:r w:rsidRPr="00212F41">
              <w:rPr>
                <w:rFonts w:ascii="Times New Roman" w:eastAsia="Times New Roman" w:hAnsi="Times New Roman" w:cs="Times New Roman"/>
                <w:b/>
                <w:bCs/>
                <w:color w:val="000000"/>
                <w:lang w:eastAsia="ru-RU"/>
              </w:rPr>
              <w:t>» _____________202</w:t>
            </w:r>
            <w:r w:rsidR="00694740">
              <w:rPr>
                <w:rFonts w:ascii="Times New Roman" w:eastAsia="Times New Roman" w:hAnsi="Times New Roman" w:cs="Times New Roman"/>
                <w:b/>
                <w:bCs/>
                <w:color w:val="000000"/>
                <w:lang w:val="en-US"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EA1AFD" w:rsidRPr="00AC7180">
        <w:rPr>
          <w:rFonts w:ascii="Times New Roman" w:eastAsia="Times New Roman" w:hAnsi="Times New Roman" w:cs="Times New Roman"/>
          <w:lang w:eastAsia="ru-RU"/>
        </w:rPr>
        <w:t>2</w:t>
      </w:r>
      <w:r w:rsidR="00694740">
        <w:rPr>
          <w:rFonts w:ascii="Times New Roman" w:eastAsia="Times New Roman" w:hAnsi="Times New Roman" w:cs="Times New Roman"/>
          <w:lang w:val="en-US" w:eastAsia="ru-RU"/>
        </w:rPr>
        <w:t>6</w:t>
      </w:r>
      <w:r w:rsidRPr="00AC7180">
        <w:rPr>
          <w:rFonts w:ascii="Times New Roman" w:eastAsia="Times New Roman" w:hAnsi="Times New Roman" w:cs="Times New Roman"/>
          <w:lang w:eastAsia="ru-RU"/>
        </w:rPr>
        <w:t>_г.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694740">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694740">
              <w:rPr>
                <w:rFonts w:ascii="Times New Roman" w:eastAsia="Times New Roman" w:hAnsi="Times New Roman" w:cs="Times New Roman"/>
                <w:b/>
                <w:bCs/>
                <w:color w:val="000000"/>
                <w:lang w:val="en-US" w:eastAsia="ru-RU"/>
              </w:rPr>
              <w:t>6</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694740">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694740">
              <w:rPr>
                <w:rFonts w:ascii="Times New Roman" w:eastAsia="Times New Roman" w:hAnsi="Times New Roman" w:cs="Times New Roman"/>
                <w:b/>
                <w:bCs/>
                <w:color w:val="000000"/>
                <w:lang w:val="en-US"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_________202__г.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____________  от "______"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694740">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694740">
              <w:rPr>
                <w:rFonts w:ascii="Times New Roman" w:eastAsia="Times New Roman" w:hAnsi="Times New Roman" w:cs="Times New Roman"/>
                <w:b/>
                <w:bCs/>
                <w:color w:val="000000"/>
                <w:lang w:val="en-US"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694740">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694740">
              <w:rPr>
                <w:rFonts w:ascii="Times New Roman" w:eastAsia="Times New Roman" w:hAnsi="Times New Roman" w:cs="Times New Roman"/>
                <w:b/>
                <w:bCs/>
                <w:color w:val="000000"/>
                <w:lang w:val="en-US"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_________20___г.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от _______________________20___г.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_______________________20__г.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tbl>
      <w:tblPr>
        <w:tblW w:w="25250" w:type="dxa"/>
        <w:tblLook w:val="01E0" w:firstRow="1" w:lastRow="1" w:firstColumn="1" w:lastColumn="1" w:noHBand="0" w:noVBand="0"/>
      </w:tblPr>
      <w:tblGrid>
        <w:gridCol w:w="21634"/>
        <w:gridCol w:w="3616"/>
      </w:tblGrid>
      <w:tr w:rsidR="00BD615D" w:rsidRPr="00AC7180" w:rsidTr="004E788E">
        <w:tc>
          <w:tcPr>
            <w:tcW w:w="21634" w:type="dxa"/>
          </w:tcPr>
          <w:p w:rsidR="00BD615D" w:rsidRPr="00AC7180" w:rsidRDefault="00BD615D" w:rsidP="00BD615D">
            <w:pPr>
              <w:spacing w:after="6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 xml:space="preserve">ПОСТАВЩИК: </w:t>
            </w:r>
          </w:p>
          <w:p w:rsidR="00BD615D" w:rsidRPr="00AC7180" w:rsidRDefault="00BD615D" w:rsidP="00AC718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_____________________________________</w:t>
            </w:r>
          </w:p>
        </w:tc>
        <w:tc>
          <w:tcPr>
            <w:tcW w:w="3616" w:type="dxa"/>
          </w:tcPr>
          <w:p w:rsidR="00BD615D" w:rsidRPr="00AC7180" w:rsidRDefault="00BD615D" w:rsidP="00BD615D">
            <w:pPr>
              <w:spacing w:after="60" w:line="240" w:lineRule="auto"/>
              <w:jc w:val="both"/>
              <w:rPr>
                <w:rFonts w:ascii="Times New Roman" w:eastAsia="Times New Roman" w:hAnsi="Times New Roman" w:cs="Times New Roman"/>
                <w:lang w:eastAsia="ru-RU"/>
              </w:rPr>
            </w:pPr>
          </w:p>
        </w:tc>
      </w:tr>
    </w:tbl>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00BD615D" w:rsidRPr="00AC7180">
        <w:rPr>
          <w:rFonts w:ascii="Times New Roman" w:eastAsia="Times New Roman" w:hAnsi="Times New Roman" w:cs="Times New Roman"/>
          <w:lang w:eastAsia="ru-RU"/>
        </w:rPr>
        <w:t xml:space="preserve">ИНН/КПП:  </w:t>
      </w:r>
    </w:p>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BD615D" w:rsidRPr="00AC7180">
        <w:rPr>
          <w:rFonts w:ascii="Times New Roman" w:eastAsia="Times New Roman" w:hAnsi="Times New Roman" w:cs="Times New Roman"/>
          <w:b/>
          <w:lang w:eastAsia="ru-RU"/>
        </w:rPr>
        <w:t>Протокол конкурентной процедуры №       дата</w:t>
      </w: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НДС,  составляет: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_____________________________________________________________(указать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694740">
              <w:rPr>
                <w:rFonts w:ascii="Times New Roman" w:eastAsia="Times New Roman" w:hAnsi="Times New Roman" w:cs="Times New Roman"/>
                <w:b/>
                <w:bCs/>
                <w:color w:val="000000"/>
                <w:lang w:val="en-US" w:eastAsia="ru-RU"/>
              </w:rPr>
              <w:t>6</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533E18">
              <w:rPr>
                <w:rFonts w:ascii="Times New Roman" w:eastAsia="Times New Roman" w:hAnsi="Times New Roman" w:cs="Times New Roman"/>
                <w:b/>
                <w:bCs/>
                <w:color w:val="000000"/>
                <w:u w:val="single"/>
                <w:lang w:eastAsia="ru-RU"/>
              </w:rPr>
              <w:t>«_____» _____________</w:t>
            </w:r>
            <w:r w:rsidRPr="006851CC">
              <w:rPr>
                <w:rFonts w:ascii="Times New Roman" w:eastAsia="Times New Roman" w:hAnsi="Times New Roman" w:cs="Times New Roman"/>
                <w:b/>
                <w:bCs/>
                <w:color w:val="000000"/>
                <w:lang w:eastAsia="ru-RU"/>
              </w:rPr>
              <w:t>202</w:t>
            </w:r>
            <w:r w:rsidR="00694740">
              <w:rPr>
                <w:rFonts w:ascii="Times New Roman" w:eastAsia="Times New Roman" w:hAnsi="Times New Roman" w:cs="Times New Roman"/>
                <w:b/>
                <w:bCs/>
                <w:color w:val="000000"/>
                <w:lang w:val="en-US"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DF005E"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 xml:space="preserve">Приложение </w:t>
      </w:r>
      <w:r w:rsidR="00B36E88">
        <w:rPr>
          <w:rFonts w:ascii="Times New Roman" w:hAnsi="Times New Roman" w:cs="Times New Roman"/>
          <w:sz w:val="24"/>
          <w:szCs w:val="24"/>
        </w:rPr>
        <w:t xml:space="preserve">№ </w:t>
      </w:r>
      <w:r w:rsidRPr="00DF005E">
        <w:rPr>
          <w:rFonts w:ascii="Times New Roman" w:hAnsi="Times New Roman" w:cs="Times New Roman"/>
          <w:sz w:val="24"/>
          <w:szCs w:val="24"/>
        </w:rPr>
        <w:t xml:space="preserve">4 </w:t>
      </w:r>
    </w:p>
    <w:p w:rsidR="00C659B6"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r w:rsidR="008C74DD">
        <w:rPr>
          <w:rFonts w:ascii="Times New Roman" w:hAnsi="Times New Roman" w:cs="Times New Roman"/>
          <w:sz w:val="24"/>
          <w:szCs w:val="24"/>
        </w:rPr>
        <w:t xml:space="preserve"> </w:t>
      </w:r>
    </w:p>
    <w:p w:rsidR="00223AB4" w:rsidRPr="00223AB4" w:rsidRDefault="008C74DD" w:rsidP="00223AB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BD615D">
        <w:rPr>
          <w:rFonts w:ascii="Times New Roman" w:hAnsi="Times New Roman" w:cs="Times New Roman"/>
          <w:sz w:val="24"/>
          <w:szCs w:val="24"/>
        </w:rPr>
        <w:t>___</w:t>
      </w:r>
      <w:r w:rsidR="00006531">
        <w:rPr>
          <w:rFonts w:ascii="Times New Roman" w:hAnsi="Times New Roman" w:cs="Times New Roman"/>
          <w:sz w:val="24"/>
          <w:szCs w:val="24"/>
        </w:rPr>
        <w:t>от «___»________ 20</w:t>
      </w:r>
      <w:r w:rsidR="00BD615D">
        <w:rPr>
          <w:rFonts w:ascii="Times New Roman" w:hAnsi="Times New Roman" w:cs="Times New Roman"/>
          <w:sz w:val="24"/>
          <w:szCs w:val="24"/>
        </w:rPr>
        <w:t>__</w:t>
      </w:r>
      <w:r w:rsidR="00223AB4">
        <w:rPr>
          <w:rFonts w:ascii="Times New Roman" w:hAnsi="Times New Roman" w:cs="Times New Roman"/>
          <w:sz w:val="24"/>
          <w:szCs w:val="24"/>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150003  г. Ярославль, ул. Воинова, д.12</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W w:w="25250" w:type="dxa"/>
        <w:tblLook w:val="01E0" w:firstRow="1" w:lastRow="1" w:firstColumn="1" w:lastColumn="1" w:noHBand="0" w:noVBand="0"/>
      </w:tblPr>
      <w:tblGrid>
        <w:gridCol w:w="21634"/>
        <w:gridCol w:w="3616"/>
      </w:tblGrid>
      <w:tr w:rsidR="00BD615D" w:rsidRPr="00BD615D" w:rsidTr="004E788E">
        <w:tc>
          <w:tcPr>
            <w:tcW w:w="21634" w:type="dxa"/>
          </w:tcPr>
          <w:p w:rsidR="00BD615D" w:rsidRPr="00BD615D" w:rsidRDefault="00BD615D" w:rsidP="00BD61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BD615D">
              <w:rPr>
                <w:rFonts w:ascii="Times New Roman" w:eastAsia="Times New Roman" w:hAnsi="Times New Roman" w:cs="Times New Roman"/>
                <w:b/>
                <w:sz w:val="24"/>
                <w:szCs w:val="24"/>
                <w:lang w:eastAsia="ru-RU"/>
              </w:rPr>
              <w:t xml:space="preserve"> </w:t>
            </w:r>
          </w:p>
          <w:p w:rsidR="00BD615D" w:rsidRPr="00BD615D" w:rsidRDefault="00BD615D" w:rsidP="00BD61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Место нахождения юридического лица: _____________________________________</w:t>
            </w:r>
          </w:p>
        </w:tc>
        <w:tc>
          <w:tcPr>
            <w:tcW w:w="3616" w:type="dxa"/>
          </w:tcPr>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p>
        </w:tc>
      </w:tr>
    </w:tbl>
    <w:p w:rsidR="008B0BC7" w:rsidRPr="008B0BC7" w:rsidRDefault="00BD615D" w:rsidP="00BD615D">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ИНН/КПП:</w:t>
      </w:r>
    </w:p>
    <w:p w:rsidR="00FB2978" w:rsidRPr="00FB2978" w:rsidRDefault="00FB2978" w:rsidP="008B0BC7">
      <w:pPr>
        <w:spacing w:after="0" w:line="240" w:lineRule="auto"/>
        <w:ind w:left="142" w:firstLine="425"/>
        <w:rPr>
          <w:rFonts w:ascii="Times New Roman" w:eastAsia="Times New Roman" w:hAnsi="Times New Roman" w:cs="Times New Roman"/>
          <w:lang w:eastAsia="ru-RU"/>
        </w:rPr>
      </w:pP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694740">
              <w:rPr>
                <w:rFonts w:ascii="Times New Roman" w:eastAsia="Times New Roman" w:hAnsi="Times New Roman" w:cs="Times New Roman"/>
                <w:b/>
                <w:iCs/>
                <w:lang w:val="en-US"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694740">
              <w:rPr>
                <w:rFonts w:ascii="Times New Roman" w:eastAsia="Times New Roman" w:hAnsi="Times New Roman" w:cs="Times New Roman"/>
                <w:b/>
                <w:bCs/>
                <w:color w:val="000000"/>
                <w:lang w:val="en-US"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8C74DD">
        <w:rPr>
          <w:rFonts w:ascii="Times New Roman" w:hAnsi="Times New Roman" w:cs="Times New Roman"/>
          <w:sz w:val="24"/>
          <w:szCs w:val="24"/>
        </w:rPr>
        <w:t>/С</w:t>
      </w:r>
      <w:r w:rsidR="00C659B6">
        <w:rPr>
          <w:rFonts w:ascii="Times New Roman" w:hAnsi="Times New Roman" w:cs="Times New Roman"/>
          <w:sz w:val="24"/>
          <w:szCs w:val="24"/>
        </w:rPr>
        <w:t xml:space="preserve"> от «___»__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3D7CB0">
        <w:rPr>
          <w:rFonts w:ascii="Times New Roman" w:hAnsi="Times New Roman" w:cs="Times New Roman"/>
          <w:sz w:val="24"/>
          <w:szCs w:val="24"/>
        </w:rPr>
        <w:t>__</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представителя)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 </w:t>
      </w:r>
      <w:r w:rsidR="003D7CB0">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694740">
              <w:rPr>
                <w:rFonts w:ascii="Times New Roman" w:eastAsia="Times New Roman" w:hAnsi="Times New Roman" w:cs="Times New Roman"/>
                <w:b/>
                <w:iCs/>
                <w:lang w:val="en-US"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533E18">
              <w:rPr>
                <w:rFonts w:ascii="Times New Roman" w:eastAsia="Times New Roman" w:hAnsi="Times New Roman" w:cs="Times New Roman"/>
                <w:b/>
                <w:bCs/>
                <w:u w:val="single"/>
                <w:lang w:eastAsia="ru-RU"/>
              </w:rPr>
              <w:t>«_____» _____________</w:t>
            </w:r>
            <w:r w:rsidRPr="00ED2E6C">
              <w:rPr>
                <w:rFonts w:ascii="Times New Roman" w:eastAsia="Times New Roman" w:hAnsi="Times New Roman" w:cs="Times New Roman"/>
                <w:b/>
                <w:bCs/>
                <w:lang w:eastAsia="ru-RU"/>
              </w:rPr>
              <w:t>202</w:t>
            </w:r>
            <w:r w:rsidR="00694740">
              <w:rPr>
                <w:rFonts w:ascii="Times New Roman" w:eastAsia="Times New Roman" w:hAnsi="Times New Roman" w:cs="Times New Roman"/>
                <w:b/>
                <w:bCs/>
                <w:lang w:val="en-US"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0D9" w:rsidRPr="00FC7A11">
        <w:rPr>
          <w:rFonts w:ascii="Times New Roman" w:hAnsi="Times New Roman" w:cs="Times New Roman"/>
        </w:rPr>
        <w:t xml:space="preserve"> </w:t>
      </w:r>
      <w:r w:rsidR="003D7CB0" w:rsidRPr="00FC7A11">
        <w:rPr>
          <w:rFonts w:ascii="Times New Roman" w:hAnsi="Times New Roman" w:cs="Times New Roman"/>
        </w:rPr>
        <w:t>__</w:t>
      </w:r>
      <w:r w:rsidRPr="00FC7A11">
        <w:rPr>
          <w:rFonts w:ascii="Times New Roman" w:hAnsi="Times New Roman" w:cs="Times New Roman"/>
        </w:rPr>
        <w:t>/</w:t>
      </w:r>
      <w:proofErr w:type="gramStart"/>
      <w:r w:rsidRPr="00FC7A11">
        <w:rPr>
          <w:rFonts w:ascii="Times New Roman" w:hAnsi="Times New Roman" w:cs="Times New Roman"/>
        </w:rPr>
        <w:t>С  от</w:t>
      </w:r>
      <w:proofErr w:type="gramEnd"/>
      <w:r w:rsidRPr="00FC7A11">
        <w:rPr>
          <w:rFonts w:ascii="Times New Roman" w:hAnsi="Times New Roman" w:cs="Times New Roman"/>
        </w:rPr>
        <w:t xml:space="preserve"> «__» _______ 202</w:t>
      </w:r>
      <w:r w:rsidR="00694740" w:rsidRPr="00694740">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694740">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694740">
              <w:rPr>
                <w:rFonts w:ascii="Times New Roman" w:hAnsi="Times New Roman" w:cs="Times New Roman"/>
                <w:lang w:val="en-US"/>
              </w:rPr>
              <w:t>6</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3D7CB0" w:rsidP="003D7CB0">
            <w:pPr>
              <w:spacing w:after="0" w:line="240" w:lineRule="auto"/>
              <w:ind w:firstLine="6"/>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694740">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694740">
              <w:rPr>
                <w:rFonts w:ascii="Times New Roman" w:hAnsi="Times New Roman" w:cs="Times New Roman"/>
                <w:lang w:val="en-US"/>
              </w:rPr>
              <w:t>6</w:t>
            </w:r>
            <w:r w:rsidRPr="00FC7A11">
              <w:rPr>
                <w:rFonts w:ascii="Times New Roman" w:hAnsi="Times New Roman" w:cs="Times New Roman"/>
              </w:rPr>
              <w:t>г.</w:t>
            </w:r>
          </w:p>
        </w:tc>
      </w:tr>
    </w:tbl>
    <w:p w:rsidR="009614BF" w:rsidRPr="00FC7A11" w:rsidRDefault="009614BF" w:rsidP="009614BF">
      <w:pPr>
        <w:tabs>
          <w:tab w:val="left" w:pos="2492"/>
        </w:tabs>
        <w:jc w:val="center"/>
        <w:rPr>
          <w:b/>
        </w:rPr>
      </w:pPr>
      <w:r w:rsidRPr="00FC7A11">
        <w:rPr>
          <w:b/>
        </w:rPr>
        <w:t>Форма универсального передаточного документа</w:t>
      </w:r>
    </w:p>
    <w:p w:rsidR="004F429F" w:rsidRPr="00A1470E" w:rsidRDefault="009614BF" w:rsidP="00FC7A11">
      <w:pPr>
        <w:spacing w:after="0" w:line="240" w:lineRule="auto"/>
        <w:jc w:val="right"/>
        <w:rPr>
          <w:rFonts w:ascii="Times New Roman" w:eastAsia="Calibri" w:hAnsi="Times New Roman" w:cs="Times New Roman"/>
          <w:sz w:val="24"/>
          <w:szCs w:val="24"/>
          <w:lang w:eastAsia="ru-RU"/>
        </w:rPr>
      </w:pP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C60" w:rsidRDefault="00046C60" w:rsidP="00FD7DC1">
      <w:pPr>
        <w:spacing w:after="0" w:line="240" w:lineRule="auto"/>
      </w:pPr>
      <w:r>
        <w:separator/>
      </w:r>
    </w:p>
  </w:endnote>
  <w:endnote w:type="continuationSeparator" w:id="0">
    <w:p w:rsidR="00046C60" w:rsidRDefault="00046C60" w:rsidP="00FD7DC1">
      <w:pPr>
        <w:spacing w:after="0" w:line="240" w:lineRule="auto"/>
      </w:pPr>
      <w:r>
        <w:continuationSeparator/>
      </w:r>
    </w:p>
  </w:endnote>
  <w:endnote w:type="continuationNotice" w:id="1">
    <w:p w:rsidR="00046C60" w:rsidRDefault="00046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B4A" w:rsidRPr="00EC62F1" w:rsidRDefault="00F82B4A"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B4A" w:rsidRDefault="00F82B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C60" w:rsidRDefault="00046C60" w:rsidP="00FD7DC1">
      <w:pPr>
        <w:spacing w:after="0" w:line="240" w:lineRule="auto"/>
      </w:pPr>
      <w:r>
        <w:separator/>
      </w:r>
    </w:p>
  </w:footnote>
  <w:footnote w:type="continuationSeparator" w:id="0">
    <w:p w:rsidR="00046C60" w:rsidRDefault="00046C60" w:rsidP="00FD7DC1">
      <w:pPr>
        <w:spacing w:after="0" w:line="240" w:lineRule="auto"/>
      </w:pPr>
      <w:r>
        <w:continuationSeparator/>
      </w:r>
    </w:p>
  </w:footnote>
  <w:footnote w:type="continuationNotice" w:id="1">
    <w:p w:rsidR="00046C60" w:rsidRDefault="00046C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B4A" w:rsidRDefault="00F82B4A"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F82B4A" w:rsidRDefault="00F82B4A">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B4A" w:rsidRPr="00DB7511" w:rsidRDefault="00F82B4A"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B4A" w:rsidRDefault="00F82B4A">
    <w:pPr>
      <w:pStyle w:val="af2"/>
      <w:jc w:val="center"/>
    </w:pPr>
  </w:p>
  <w:p w:rsidR="00F82B4A" w:rsidRDefault="00F82B4A">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B4A" w:rsidRPr="009614BF" w:rsidRDefault="00F82B4A"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B4A" w:rsidRDefault="00F82B4A">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5EB"/>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46C60"/>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5A8D"/>
    <w:rsid w:val="0015606A"/>
    <w:rsid w:val="001560D7"/>
    <w:rsid w:val="001571F6"/>
    <w:rsid w:val="00157236"/>
    <w:rsid w:val="00161DF3"/>
    <w:rsid w:val="00162662"/>
    <w:rsid w:val="00162E1B"/>
    <w:rsid w:val="00164938"/>
    <w:rsid w:val="001658BA"/>
    <w:rsid w:val="00167080"/>
    <w:rsid w:val="0016736E"/>
    <w:rsid w:val="001674F8"/>
    <w:rsid w:val="0017054C"/>
    <w:rsid w:val="00170F37"/>
    <w:rsid w:val="00172CC6"/>
    <w:rsid w:val="00182BAA"/>
    <w:rsid w:val="00182C25"/>
    <w:rsid w:val="001832C3"/>
    <w:rsid w:val="00184D74"/>
    <w:rsid w:val="0018576B"/>
    <w:rsid w:val="001863DB"/>
    <w:rsid w:val="00186FC7"/>
    <w:rsid w:val="001911AF"/>
    <w:rsid w:val="00191976"/>
    <w:rsid w:val="001925B6"/>
    <w:rsid w:val="00192DAB"/>
    <w:rsid w:val="00193D11"/>
    <w:rsid w:val="00194256"/>
    <w:rsid w:val="001957A0"/>
    <w:rsid w:val="001967AE"/>
    <w:rsid w:val="00196DF0"/>
    <w:rsid w:val="001977B8"/>
    <w:rsid w:val="00197A9B"/>
    <w:rsid w:val="00197FD6"/>
    <w:rsid w:val="001A08E4"/>
    <w:rsid w:val="001A19A3"/>
    <w:rsid w:val="001A21F9"/>
    <w:rsid w:val="001A28CE"/>
    <w:rsid w:val="001A4074"/>
    <w:rsid w:val="001A58D0"/>
    <w:rsid w:val="001A647A"/>
    <w:rsid w:val="001B44A8"/>
    <w:rsid w:val="001B5D58"/>
    <w:rsid w:val="001B5FA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197B"/>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024"/>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6FA4"/>
    <w:rsid w:val="005074A7"/>
    <w:rsid w:val="005105A6"/>
    <w:rsid w:val="0051155B"/>
    <w:rsid w:val="0051157B"/>
    <w:rsid w:val="0051159C"/>
    <w:rsid w:val="00511A3E"/>
    <w:rsid w:val="005128DC"/>
    <w:rsid w:val="005129E7"/>
    <w:rsid w:val="00512DEC"/>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4CE"/>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7FC"/>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740"/>
    <w:rsid w:val="00694FF0"/>
    <w:rsid w:val="006953F3"/>
    <w:rsid w:val="00695744"/>
    <w:rsid w:val="006A0F20"/>
    <w:rsid w:val="006A1B30"/>
    <w:rsid w:val="006A2C3D"/>
    <w:rsid w:val="006A309E"/>
    <w:rsid w:val="006A3234"/>
    <w:rsid w:val="006A5B16"/>
    <w:rsid w:val="006A64B2"/>
    <w:rsid w:val="006A77F7"/>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7B1"/>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B778F"/>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378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368FA"/>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5A79"/>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37A"/>
    <w:rsid w:val="00AC1EC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5178"/>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6BD"/>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372"/>
    <w:rsid w:val="00C91B65"/>
    <w:rsid w:val="00C91FFF"/>
    <w:rsid w:val="00C92700"/>
    <w:rsid w:val="00C93994"/>
    <w:rsid w:val="00C95E7B"/>
    <w:rsid w:val="00C95E9E"/>
    <w:rsid w:val="00C95FB3"/>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7F43"/>
    <w:rsid w:val="00CD1C66"/>
    <w:rsid w:val="00CD2CB3"/>
    <w:rsid w:val="00CD397B"/>
    <w:rsid w:val="00CD3C26"/>
    <w:rsid w:val="00CD4541"/>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4999"/>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50369"/>
    <w:rsid w:val="00E5043B"/>
    <w:rsid w:val="00E50927"/>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4A2D"/>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2B4A"/>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25DB"/>
    <w:rsid w:val="00FC449B"/>
    <w:rsid w:val="00FC4D45"/>
    <w:rsid w:val="00FC69EC"/>
    <w:rsid w:val="00FC71AC"/>
    <w:rsid w:val="00FC7701"/>
    <w:rsid w:val="00FC7A11"/>
    <w:rsid w:val="00FC7E69"/>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6C376"/>
  <w15:docId w15:val="{4A8CE429-A50A-47E3-BF07-8AF38F9F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42784-6D2C-4ED8-90AD-0F003A1CA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9739</Words>
  <Characters>55516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Епишина Ольга Викторовна</cp:lastModifiedBy>
  <cp:revision>6</cp:revision>
  <cp:lastPrinted>2024-03-14T07:41:00Z</cp:lastPrinted>
  <dcterms:created xsi:type="dcterms:W3CDTF">2025-12-02T08:31:00Z</dcterms:created>
  <dcterms:modified xsi:type="dcterms:W3CDTF">2026-06-04T09:50:00Z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